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AD" w:rsidRDefault="00EB58AD" w:rsidP="00EB58AD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 2</w:t>
      </w:r>
    </w:p>
    <w:p w:rsidR="00EB58AD" w:rsidRDefault="00EB58AD" w:rsidP="00EB58AD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EB58AD" w:rsidRDefault="00EB58AD" w:rsidP="00EB58AD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A33D41" w:rsidRPr="00BF2652" w:rsidRDefault="0018548B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  <w:r>
        <w:t xml:space="preserve">Aparat USG </w:t>
      </w:r>
      <w:r w:rsidR="00717B3B">
        <w:t>– 1 szt.</w:t>
      </w:r>
      <w:bookmarkStart w:id="1" w:name="_GoBack"/>
      <w:bookmarkEnd w:id="1"/>
    </w:p>
    <w:p w:rsidR="00CC138F" w:rsidRPr="0018548B" w:rsidRDefault="00CC138F" w:rsidP="00E7004C">
      <w:pPr>
        <w:spacing w:after="0" w:line="240" w:lineRule="auto"/>
        <w:rPr>
          <w:rFonts w:ascii="Century Gothic" w:hAnsi="Century Gothic"/>
        </w:rPr>
      </w:pPr>
    </w:p>
    <w:p w:rsidR="00FB0BD2" w:rsidRPr="00BF2652" w:rsidRDefault="00FB0BD2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B0BD2" w:rsidRPr="00BF2652" w:rsidRDefault="00A33D41" w:rsidP="00FB1CFF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t>ZESTAWIENIE PARAMETRÓW TECHNICZNYCH</w:t>
      </w: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br/>
      </w:r>
    </w:p>
    <w:p w:rsidR="00636E24" w:rsidRPr="00BF2652" w:rsidRDefault="00636E24" w:rsidP="00E7004C">
      <w:pPr>
        <w:tabs>
          <w:tab w:val="center" w:pos="7000"/>
        </w:tabs>
        <w:spacing w:after="0" w:line="360" w:lineRule="auto"/>
        <w:ind w:right="-419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1"/>
        <w:gridCol w:w="4687"/>
        <w:gridCol w:w="1470"/>
        <w:gridCol w:w="2354"/>
      </w:tblGrid>
      <w:tr w:rsidR="00636E24" w:rsidRPr="00BF2652" w:rsidTr="00717B3B">
        <w:tc>
          <w:tcPr>
            <w:tcW w:w="304" w:type="pct"/>
            <w:vAlign w:val="center"/>
          </w:tcPr>
          <w:p w:rsidR="00636E24" w:rsidRPr="00BF2652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87" w:type="pct"/>
            <w:vAlign w:val="center"/>
          </w:tcPr>
          <w:p w:rsidR="00636E24" w:rsidRPr="00BF2652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i warunki techniczne</w:t>
            </w:r>
          </w:p>
        </w:tc>
        <w:tc>
          <w:tcPr>
            <w:tcW w:w="809" w:type="pct"/>
            <w:vAlign w:val="center"/>
          </w:tcPr>
          <w:p w:rsidR="00636E24" w:rsidRPr="00BF2652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99" w:type="pct"/>
          </w:tcPr>
          <w:p w:rsidR="00636E24" w:rsidRPr="00BF2652" w:rsidRDefault="00636E24" w:rsidP="00636E2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1940E4" w:rsidRPr="00BF2652" w:rsidTr="00717B3B">
        <w:tc>
          <w:tcPr>
            <w:tcW w:w="304" w:type="pct"/>
            <w:vAlign w:val="center"/>
          </w:tcPr>
          <w:p w:rsidR="001940E4" w:rsidRPr="00A76B6F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7" w:type="pct"/>
            <w:vAlign w:val="center"/>
          </w:tcPr>
          <w:p w:rsidR="001940E4" w:rsidRPr="00A76B6F" w:rsidRDefault="001940E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Wymagania Ogólne</w:t>
            </w:r>
          </w:p>
        </w:tc>
        <w:tc>
          <w:tcPr>
            <w:tcW w:w="809" w:type="pct"/>
            <w:vAlign w:val="center"/>
          </w:tcPr>
          <w:p w:rsidR="001940E4" w:rsidRPr="00A76B6F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9" w:type="pct"/>
          </w:tcPr>
          <w:p w:rsidR="001940E4" w:rsidRPr="00A76B6F" w:rsidRDefault="001940E4" w:rsidP="001940E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87" w:type="pct"/>
            <w:vAlign w:val="center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Nazwa Urządzenia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87" w:type="pct"/>
            <w:vAlign w:val="center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87" w:type="pct"/>
            <w:vAlign w:val="center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Producent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87" w:type="pct"/>
            <w:vAlign w:val="center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87" w:type="pct"/>
            <w:vAlign w:val="center"/>
          </w:tcPr>
          <w:p w:rsidR="00636E24" w:rsidRPr="00717B3B" w:rsidRDefault="00DA2BCE" w:rsidP="000754BA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Rok produkcji </w:t>
            </w:r>
            <w:r w:rsidR="002808DE" w:rsidRPr="00717B3B">
              <w:rPr>
                <w:rFonts w:asciiTheme="minorHAnsi" w:hAnsiTheme="minorHAnsi" w:cstheme="minorHAnsi"/>
              </w:rPr>
              <w:t>2024</w:t>
            </w:r>
            <w:r w:rsidR="00636E24" w:rsidRPr="00717B3B">
              <w:rPr>
                <w:rFonts w:asciiTheme="minorHAnsi" w:hAnsiTheme="minorHAnsi" w:cstheme="minorHAnsi"/>
              </w:rPr>
              <w:t>, urządzenie fabrycznie nowe, nie rekondycjonowane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87" w:type="pct"/>
            <w:vAlign w:val="center"/>
          </w:tcPr>
          <w:p w:rsidR="00636E24" w:rsidRPr="00717B3B" w:rsidRDefault="0087150F" w:rsidP="0087150F">
            <w:pPr>
              <w:pStyle w:val="Nagwek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99" w:type="pct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587" w:type="pct"/>
            <w:vAlign w:val="center"/>
          </w:tcPr>
          <w:p w:rsidR="00960E2D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Klasyfikacja zgodna z normą IEC/EN 60601-1, ochrona przed porażeniem prądem</w:t>
            </w:r>
            <w:r w:rsidR="00960E2D" w:rsidRPr="00717B3B">
              <w:rPr>
                <w:rFonts w:asciiTheme="minorHAnsi" w:hAnsiTheme="minorHAnsi" w:cstheme="minorHAnsi"/>
              </w:rPr>
              <w:t xml:space="preserve"> lub równoważna</w:t>
            </w:r>
          </w:p>
        </w:tc>
        <w:tc>
          <w:tcPr>
            <w:tcW w:w="809" w:type="pct"/>
            <w:vAlign w:val="center"/>
          </w:tcPr>
          <w:p w:rsidR="00636E24" w:rsidRPr="00717B3B" w:rsidRDefault="00FB0BD2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299" w:type="pct"/>
            <w:vAlign w:val="bottom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587" w:type="pct"/>
            <w:vAlign w:val="center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 Ochrona przed wilgocią </w:t>
            </w:r>
            <w:r w:rsidR="00960E2D" w:rsidRPr="00717B3B">
              <w:rPr>
                <w:rFonts w:asciiTheme="minorHAnsi" w:hAnsiTheme="minorHAnsi" w:cstheme="minorHAnsi"/>
              </w:rPr>
              <w:t>lub równoważna</w:t>
            </w:r>
          </w:p>
        </w:tc>
        <w:tc>
          <w:tcPr>
            <w:tcW w:w="809" w:type="pct"/>
            <w:vAlign w:val="center"/>
          </w:tcPr>
          <w:p w:rsidR="00636E24" w:rsidRPr="00717B3B" w:rsidRDefault="00717B3B" w:rsidP="00636E24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299" w:type="pct"/>
            <w:vAlign w:val="bottom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F2652" w:rsidTr="00717B3B">
        <w:tc>
          <w:tcPr>
            <w:tcW w:w="304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7" w:type="pct"/>
            <w:vAlign w:val="center"/>
          </w:tcPr>
          <w:p w:rsidR="00636E24" w:rsidRPr="00717B3B" w:rsidRDefault="00FB0BD2" w:rsidP="00636E24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II. Parametry techniczne urządzenia</w:t>
            </w:r>
          </w:p>
        </w:tc>
        <w:tc>
          <w:tcPr>
            <w:tcW w:w="809" w:type="pct"/>
            <w:vAlign w:val="center"/>
          </w:tcPr>
          <w:p w:rsidR="00636E24" w:rsidRPr="00717B3B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99" w:type="pct"/>
            <w:vAlign w:val="bottom"/>
          </w:tcPr>
          <w:p w:rsidR="00636E24" w:rsidRPr="00717B3B" w:rsidRDefault="00636E24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Aparat wykonany w technologii całkowicie cyfrowej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3366FF"/>
              </w:rPr>
            </w:pPr>
            <w:r w:rsidRPr="00717B3B">
              <w:rPr>
                <w:rFonts w:asciiTheme="minorHAnsi" w:hAnsiTheme="minorHAnsi" w:cstheme="minorHAnsi"/>
                <w:bCs/>
              </w:rPr>
              <w:t>Ilość niezależnych kanałów procesowych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Zakres częstotliwości pracy potwierdzony zakresem częstotliwości sond możliwych do podłączenia do aparatu Min. 1,5-23 MHz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ind w:left="124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Niezależne równoważne gniazda głowic obrazowych przełączane elektroniczne Min. 5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Dotykowy wyświetlacz do sterowania wybranymi funkcjami aparatu o przekątnej min. 15 cali, rozdzielczości min. 1920 x 1080 pikseli z możliwością obsługi jak na tablecie, konfigurowania i zdublowania obrazu diagnostycznego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Monitor LED bez przeplotu o przekątnej min. 23 cale, rozdzielczości min. 1920 x 1080 pikseli, z regulacją położenia (obrót, pochylenie, wysokość niezależnie od pulpitu).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Płynna regulacja wysokość, obrotu, przesunięcia panelu sterowania względem korpusu aparatu z możliwością zablokowania w dowolnym położeniu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ind w:left="-8" w:firstLine="8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Głośność pracy aparatu Max. 28  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dB</w:t>
            </w:r>
            <w:proofErr w:type="spellEnd"/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Możliwość wyboru wersji oprogramowania w języku polskim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lang w:val="en-US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Połączenie z siecią szpitalną w standardzie DICOM min. </w:t>
            </w:r>
            <w:r w:rsidRPr="00717B3B">
              <w:rPr>
                <w:rFonts w:asciiTheme="minorHAnsi" w:hAnsiTheme="minorHAnsi" w:cstheme="minorHAnsi"/>
                <w:bCs/>
                <w:lang w:val="en-US"/>
              </w:rPr>
              <w:t xml:space="preserve">Print, Store, Storage Commitment, Media Exchange, Worklist.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  <w:vAlign w:val="bottom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Raporty strukturalne DICOM min. naczynia, jama brzuszna, małe i powierzchowne narządy, piersi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Porównywanie obrazu referencyjnego (obraz USG, CT, MR, XR) z obrazem USG na żywo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Możliwość połączenia z siecią szpitalną poprzez łączność bezprzewodową Wi-Fi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Możliwość przesyłania obrazów i danych pacjenta na urządzenia z systemem android (tablet lub smartfon), możliwość korzystania na tych urządzeniach z oprogramowania dydaktycznego zawartego w aparacie oraz sterowania podstawowymi funkcjami aparatu (funkcja pilota) - łączność Wi-Fi lub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bluetooth</w:t>
            </w:r>
            <w:proofErr w:type="spellEnd"/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Archiwizacja obrazów na dysku twardym wbudowanym w aparat oraz na pamięciach USB w formatach kompatybilnych z systemem Windows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Pojemność dysku twardego min 1 TB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Porty USB min. 5 szt.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Zapis obrazów i pętli w formacie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raw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 data na dysku twardym aparatu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Możliwość regulacji podstawowych parametrów na zatrzymanym obrazie. Min.: TGC, LGC, wzmocnienie (2D, tryby dopplerowskie), zakres dynamiki, mapy szarości, mapy koloru, linia bazowa, odwrócenie spektrum i koloru (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invert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) i inne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Możliwość tworzenia własnych ustawień (tzw.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presetów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Możliwość tworzenia własnych protokołów standaryzujących przepływ pracy (prowadzących przez poszczególne kroki: tryby obrazowania, pomiary itp.)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Nagrywanie i odtwarzanie dynamicznych obrazów /tzw.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cine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loop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 prezentacji B oraz kolor Doppler, prezentacji M-mode i Dopplera spektralnego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Ilość klatek pamięci CINE Min. 40 000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Wbudowany cyfrowy rejestrator wideo do ciągłego zapisu wykonywanego badania na dysku twardym i następnie zgrania na nośniki przenośne Czas pojedynczego nagrania min. 60 minut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Biało-czarna drukarka termiczna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Dedykowany do aparatu podgrzewacz żelu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Czas uruchomienia aparatu ze stanu całkowitego wyłączenia do stanu gotowości do pracy  Max. 30 sek.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Czas uruchomienia ze stanu uśpienia Poniżej 6                                                                                                                                                                                                                     sek.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DA2BCE">
        <w:tc>
          <w:tcPr>
            <w:tcW w:w="5000" w:type="pct"/>
            <w:gridSpan w:val="4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TRYBY OBRAZOWANIA</w:t>
            </w: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2D (B-Mode)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Zakres ustawienia głębokości penetracji min 2-40 cm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Zakres bezstratnego powiększania obrazu rzeczywistego i zamrożonego (tzw. zoom) a także obrazu z pamięci CINE Min.10x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Możliwość powiększenia obrazu diagnostycznego na pełny ekran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Zakres dynamiki dla obrazu 2D wyświetlany na ekranie Min. 260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dB</w:t>
            </w:r>
            <w:proofErr w:type="spellEnd"/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Obrazowanie harmoniczne na wszystkich oferowanych głowicach z wykorzystaniem przesunięcia lub inwersji faz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Strefowe wzmocnienie obrazu na wybranych głębokościach (TGC) dostępne na panelu dotykowym, z funkcją zapamiętywania kilku preferowanych ustawień. Możliwość przypisania zdefiniowanej krzywej do wybranego presetu Min. 8 stref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Strefowe pionowe wzmocnienie obrazu (LGC) dostępne na panelu dotykowym Min. 8 stref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Technologia redukcji szumów i plamek oraz wyostrzenia krawędzi i wzmocnienia kontrastu tkanek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Przestrzenne składanie obrazów (obrazowanie wielokierunkowe pod kilkoma kątami w czasie rzeczywistym)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Ogniskowanie wiązki wysyłanej (nadawczej) na poziomie pikseli na całej głębokości obrazowania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Kompensacja do prędkości rozchodzenia się ultradźwięków w badanej tkance z wyświetleniem tej prędkości na ekranie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Oprogramowanie służące do szczegółowego obrazowania drobnych obiektów (w niewielkim stopniu różniących się echogenicznością od otaczających tkanek), umożliwiające dokładną wizualizację struktur anatomicznych i zmian patologicznych, znacznie poprawiające rozdzielczość uzyskanych obrazów.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Prędkość odświeżania w trybie 2D Min.  1450 obr./sek.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rPr>
          <w:trHeight w:val="466"/>
        </w:trPr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Tryb M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Wybór prędkości przesuwu zapisu trybu M min. 5 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M z efektem Dopplera kolorowego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spektralny Doppler Pulsacyjny (PWD)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Maksymalna mierzona prędkość przepływu przy kącie korekcji 0⁰ Min. 8,5 m/s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pStyle w:val="NoSpacing1"/>
              <w:spacing w:before="120" w:after="120" w:line="276" w:lineRule="auto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Regulacja wielkości bramki dopplerowskiej Min. 0,5 - 30 mm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DA2BCE" w:rsidRPr="00BF2652" w:rsidTr="00717B3B">
        <w:tc>
          <w:tcPr>
            <w:tcW w:w="304" w:type="pct"/>
            <w:vAlign w:val="center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587" w:type="pct"/>
            <w:vAlign w:val="center"/>
          </w:tcPr>
          <w:p w:rsidR="00DA2BCE" w:rsidRPr="00717B3B" w:rsidRDefault="00DA2BCE" w:rsidP="00DA2BCE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Kąt korekcji bramki dopplerowskiej Min. 0 do +/-89 stopni</w:t>
            </w:r>
          </w:p>
        </w:tc>
        <w:tc>
          <w:tcPr>
            <w:tcW w:w="809" w:type="pct"/>
          </w:tcPr>
          <w:p w:rsidR="00DA2BCE" w:rsidRPr="00717B3B" w:rsidRDefault="00DA2BCE" w:rsidP="00DA2BCE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DA2BCE" w:rsidRPr="00717B3B" w:rsidRDefault="00DA2BCE" w:rsidP="00DA2BCE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Szybka zmiana kąta korekcji -60/0/60 stopni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spektralny Doppler Ciągły (CWD)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Maksymalna mierzona prędkość przepływu przy kącie korekcji 0⁰ Min. 35 m/s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Doppler Kolorowy (CD)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Maksymalna prędkość odświeżania obrazu dla Dopplera </w:t>
            </w:r>
            <w:r w:rsidR="00717B3B" w:rsidRPr="00717B3B">
              <w:rPr>
                <w:rFonts w:asciiTheme="minorHAnsi" w:hAnsiTheme="minorHAnsi" w:cstheme="minorHAnsi"/>
                <w:bCs/>
              </w:rPr>
              <w:t>kolorowego</w:t>
            </w:r>
            <w:r w:rsidRPr="00717B3B">
              <w:rPr>
                <w:rFonts w:asciiTheme="minorHAnsi" w:hAnsiTheme="minorHAnsi" w:cstheme="minorHAnsi"/>
                <w:bCs/>
              </w:rPr>
              <w:t xml:space="preserve"> Min. 270 obr./sek.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Regulacja uchylności pola Dopplera Kolorowego Min. +/-25 stopni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angiologiczny /Power Doppler/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Power Doppler kierunkowy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Rozszerzony tryb kolorowego Dopplera o wysokiej rozdzielczości i czułości do dokładnego obrazowania przepływów szczególnie w małych naczyniach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Tryb kolorowy i spektralny Doppler tkankowy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Wizualizacja z efektem 3D przepływów uzyskiwanych w trybie 2D/Kolor lub Power Doppler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Oprogramowanie do procentowego określenia unaczynienia tkanki w badanym obszarze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Duplex /2D+PWD lub CD/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717B3B">
              <w:rPr>
                <w:rFonts w:asciiTheme="minorHAnsi" w:hAnsiTheme="minorHAnsi" w:cstheme="minorHAnsi"/>
                <w:bCs/>
                <w:lang w:val="en-US"/>
              </w:rPr>
              <w:t>Tryb</w:t>
            </w:r>
            <w:proofErr w:type="spellEnd"/>
            <w:r w:rsidRPr="00717B3B">
              <w:rPr>
                <w:rFonts w:asciiTheme="minorHAnsi" w:hAnsiTheme="minorHAnsi" w:cstheme="minorHAnsi"/>
                <w:bCs/>
                <w:lang w:val="en-US"/>
              </w:rPr>
              <w:t xml:space="preserve"> Triplex /2D+PWD+CD/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Automatyczna optymalizacja obrazu za pomocą jednego przycisku w trybie B- Mode i Dopplera spektralnego. Automatyczne umiejscowienie pola Dopplera kolorowego oraz bramki Dopplera PW odpowiednio do naczynia. Automatyczna optymalizacja wzmocnienia Dopplera kolorowego.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Automatyczne podążanie pola Dopplera kolorowego i bramki Dopplera PW za naczyniem w dopplerowskich badaniach naczyniowych z automatycznym ustawieniem kąta ugięcia oraz wielkości i kąta korekcji bramki PW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Technologia poprawiająca wizualizację igły biopsyjnej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C842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Obrazowanie panoramiczne oraz obrazowanie panoramiczne przepływów w Color lub Power Dopplerze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Obrazowanie sztywności tkanek – elastografia typu strain z możliwością obrazowania na dwóch półobrazach obrazu 2D i 2D z elastogramem na żywo oraz możliwością pomiarów strain ratio dostępna na głowicach liniowych i endocavitarnych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Elastografia akustyczna (uzyskanie fali poprzecznej dzięki wykorzystaniu fali ultradźwiękowej wysłanej z głowicy). Obraz elastogramu w mapach koloru w tym z wysoką rozdzielczością czasową w czasie rzeczywistym. Możliwość wyświetlania jednoczasowo obrazu w trybie B i obrazu z elastogramem oraz wyświetlania jednoczasowo obrazu z mapowaniem jakości sygnału dla elastogramu i obrazu z elastogramem. Jednostki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kPa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 i m/s do wyboru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Analiza sztywności tkanki w wybranej bramce realizowana w trybie elastografii akustycznej z możliwością uśredniania wyników oraz wyboru wartości maksymalnych lub minimalnych – jednostka miary: </w:t>
            </w:r>
            <w:proofErr w:type="spellStart"/>
            <w:r w:rsidRPr="00717B3B">
              <w:rPr>
                <w:rFonts w:asciiTheme="minorHAnsi" w:hAnsiTheme="minorHAnsi" w:cstheme="minorHAnsi"/>
                <w:bCs/>
              </w:rPr>
              <w:t>kPa</w:t>
            </w:r>
            <w:proofErr w:type="spellEnd"/>
            <w:r w:rsidRPr="00717B3B">
              <w:rPr>
                <w:rFonts w:asciiTheme="minorHAnsi" w:hAnsiTheme="minorHAnsi" w:cstheme="minorHAnsi"/>
                <w:bCs/>
              </w:rPr>
              <w:t xml:space="preserve"> i m/s do wyboru. Indeks jakości wykonanego badania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Obrazowanie z użyciem ultrasonograficznego środka kontrastującego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dopplerowskiego obrazowania mikroprzepływów m.in. w naczyniach narządów miąższowych do wizualizacji bardzo wolnych przepływów w mikronaczyniach inne niż Power Doppler (w tym kierunkowy PD) i rozszerzony tryb kolorowego Dopplera o wysokiej rozdzielczości i czułości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4D3AE5">
        <w:tc>
          <w:tcPr>
            <w:tcW w:w="5000" w:type="pct"/>
            <w:gridSpan w:val="4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GŁOWICE</w:t>
            </w: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Głowica convex (technologia Single Crystal lub podobna - podać) wieloczęstotliwościowa, szerokopasmowa.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Zakres częstotliwości pracy przetwornika </w:t>
            </w:r>
            <w:r w:rsidRPr="00717B3B">
              <w:rPr>
                <w:rFonts w:asciiTheme="minorHAnsi" w:hAnsiTheme="minorHAnsi" w:cstheme="minorHAnsi"/>
                <w:bCs/>
              </w:rPr>
              <w:t>Min. 1,5 – 6,0 MHz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Centralne częstotliwości pracy do wyboru dla B-mode 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obrazowania harmonicznego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trybu Doppler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Ilość fizycznych elementów (kryształów) </w:t>
            </w:r>
            <w:r w:rsidRPr="00717B3B">
              <w:rPr>
                <w:rFonts w:asciiTheme="minorHAnsi" w:hAnsiTheme="minorHAnsi" w:cstheme="minorHAnsi"/>
                <w:bCs/>
              </w:rPr>
              <w:t>Min. 190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Kąt  pola obrazowego głowicy </w:t>
            </w:r>
            <w:r w:rsidRPr="00717B3B">
              <w:rPr>
                <w:rFonts w:asciiTheme="minorHAnsi" w:hAnsiTheme="minorHAnsi" w:cstheme="minorHAnsi"/>
                <w:bCs/>
              </w:rPr>
              <w:t>Min. 60 stopni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Rozszerzony kąt  pola obrazowego głowicy </w:t>
            </w:r>
            <w:r w:rsidRPr="00717B3B">
              <w:rPr>
                <w:rFonts w:asciiTheme="minorHAnsi" w:hAnsiTheme="minorHAnsi" w:cstheme="minorHAnsi"/>
                <w:bCs/>
              </w:rPr>
              <w:t>Min. 70 stopni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Głowica liniowa wieloczęstotliwościowa, szerokopasmowa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Zakres częstotliwości pracy przetwornika </w:t>
            </w:r>
            <w:r w:rsidRPr="00717B3B">
              <w:rPr>
                <w:rFonts w:asciiTheme="minorHAnsi" w:hAnsiTheme="minorHAnsi" w:cstheme="minorHAnsi"/>
                <w:bCs/>
              </w:rPr>
              <w:t>Min. 3,0 – 14,0 MHz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Centralne częstotliwości pracy do wyboru dla B-mode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obrazowania harmonicznego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trybu Doppler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Ilość fizycznych elementów (kryształów) </w:t>
            </w:r>
            <w:r w:rsidRPr="00717B3B">
              <w:rPr>
                <w:rFonts w:asciiTheme="minorHAnsi" w:hAnsiTheme="minorHAnsi" w:cstheme="minorHAnsi"/>
                <w:bCs/>
              </w:rPr>
              <w:t>Min. 250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Długość pola obrazowego głowicy </w:t>
            </w:r>
            <w:r w:rsidRPr="00717B3B">
              <w:rPr>
                <w:rFonts w:asciiTheme="minorHAnsi" w:hAnsiTheme="minorHAnsi" w:cstheme="minorHAnsi"/>
                <w:bCs/>
              </w:rPr>
              <w:t>Min. 50 mm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trapezowe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Głębokość obrazowania </w:t>
            </w:r>
            <w:r w:rsidRPr="00717B3B">
              <w:rPr>
                <w:rFonts w:asciiTheme="minorHAnsi" w:hAnsiTheme="minorHAnsi" w:cstheme="minorHAnsi"/>
                <w:bCs/>
              </w:rPr>
              <w:t>Min. 30 cm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  <w:bCs/>
              </w:rPr>
              <w:t>Głowica liniowa wieloczęstotliwościowa, szerokopasmowa.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Zakres częstotliwości pracy przetwornika </w:t>
            </w:r>
            <w:r w:rsidRPr="00717B3B">
              <w:rPr>
                <w:rFonts w:asciiTheme="minorHAnsi" w:hAnsiTheme="minorHAnsi" w:cstheme="minorHAnsi"/>
                <w:bCs/>
              </w:rPr>
              <w:t>Min. 6,0–23,0 MHz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Centralne częstotliwości pracy do wyboru dla B-mode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obrazowania harmonicznego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Częstotliwości pracy do wyboru dla trybu Doppler </w:t>
            </w:r>
            <w:r w:rsidRPr="00717B3B">
              <w:rPr>
                <w:rFonts w:asciiTheme="minorHAnsi" w:hAnsiTheme="minorHAnsi" w:cstheme="minorHAnsi"/>
                <w:bCs/>
              </w:rPr>
              <w:t>Min. 3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Ilość fizycznych elementów (kryształów) </w:t>
            </w:r>
            <w:r w:rsidRPr="00717B3B">
              <w:rPr>
                <w:rFonts w:asciiTheme="minorHAnsi" w:hAnsiTheme="minorHAnsi" w:cstheme="minorHAnsi"/>
                <w:bCs/>
              </w:rPr>
              <w:t>Min. 190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Długość pola obrazowego głowicy </w:t>
            </w:r>
            <w:r w:rsidRPr="00717B3B">
              <w:rPr>
                <w:rFonts w:asciiTheme="minorHAnsi" w:hAnsiTheme="minorHAnsi" w:cstheme="minorHAnsi"/>
                <w:bCs/>
              </w:rPr>
              <w:t>Min. 25 mm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spacing w:before="120" w:after="12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trapezowe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4D3AE5">
        <w:tc>
          <w:tcPr>
            <w:tcW w:w="5000" w:type="pct"/>
            <w:gridSpan w:val="4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  <w:b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OPROGRAMOWANIE POMIAROWO-OBLICZENIOWE</w:t>
            </w: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Pakiet obliczeń automatycznych dla Dopplera – automatyczny obrys spektrum wraz z podaniem podstawowych parametrów przepływu (min. PI, RI i inne) zarówno na obrazie rzeczywistym, jak i na obrazie zamrożonym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Oprogramowanie aparatu /programy obliczeniowe i raporty/: j.brzuszna, ginekologia, IVF, położnictwo, pediatria, małe i powierzchowne narządy, naczynia, urologia, kardiologia i inne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Pakiet do pomiarów i oceny narządów dna miednicy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Raporty z każdego rodzaju badań z możliwością dołączania obrazów i eksportu w plikach min. PDF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Półautomatyczny obrys oparty o funkcję śledzenia granic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IMT w wybranym obszarze.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Oprogramowanie do automatycznego rozpoznawania wątroby i kory nerek, automatycznego obliczania współczynnika jasności wątroby i kory nerkowej na podstawie obrazu 2D oraz określenia indeksu wątrobowo-nerkowego dla oceny stłuszczenia wątroby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Protokół automatycznego skanowania i analiza tarczycy z klasyfikacją TI-RADS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Protokół automatycznego skanowania i analiza piersi z klasyfikacją BI-RADS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Oprogramowanie do automatycznej detekcji i pomiaru kompleksu </w:t>
            </w:r>
            <w:proofErr w:type="spellStart"/>
            <w:r w:rsidRPr="00717B3B">
              <w:rPr>
                <w:rFonts w:asciiTheme="minorHAnsi" w:hAnsiTheme="minorHAnsi" w:cstheme="minorHAnsi"/>
              </w:rPr>
              <w:t>Intima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– Media w czasie rzeczywistym bazujące na danych RF, z wykorzystaniem częstotliwości radiowych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Ocena elastyczności ścian naczyń realizowana w oparciu o automatyczne śledzenie ruchów górnej i dolnej ściany naczynia bazujące na danych RF, z wykorzystaniem częstotliwości radiowych, z wyświetleniem krzywej ruchu ścian naczyń w czasie rzeczywistym oraz wyświetleniem przesunięcia i średnicy naczynia w polu wyników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4D3AE5" w:rsidRPr="00BF2652" w:rsidTr="00717B3B">
        <w:tc>
          <w:tcPr>
            <w:tcW w:w="304" w:type="pct"/>
            <w:vAlign w:val="center"/>
          </w:tcPr>
          <w:p w:rsidR="004D3AE5" w:rsidRPr="00717B3B" w:rsidRDefault="00C84273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2587" w:type="pct"/>
            <w:vAlign w:val="center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Oprogramowanie do pomiarów i analizy badania z użyciem ultrasonograficznego środka kontrastowego</w:t>
            </w:r>
          </w:p>
        </w:tc>
        <w:tc>
          <w:tcPr>
            <w:tcW w:w="809" w:type="pct"/>
          </w:tcPr>
          <w:p w:rsidR="004D3AE5" w:rsidRPr="00717B3B" w:rsidRDefault="004D3AE5" w:rsidP="004D3AE5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4D3AE5" w:rsidRPr="00717B3B" w:rsidRDefault="004D3AE5" w:rsidP="004D3AE5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BF2652" w:rsidTr="00B25173">
        <w:tc>
          <w:tcPr>
            <w:tcW w:w="5000" w:type="pct"/>
            <w:gridSpan w:val="4"/>
            <w:vAlign w:val="center"/>
          </w:tcPr>
          <w:p w:rsidR="00B25173" w:rsidRPr="00717B3B" w:rsidRDefault="00B25173" w:rsidP="004D3AE5">
            <w:pPr>
              <w:rPr>
                <w:rFonts w:asciiTheme="minorHAnsi" w:hAnsiTheme="minorHAnsi" w:cstheme="minorHAnsi"/>
                <w:b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OPCJE ROZBUDOWY</w:t>
            </w:r>
          </w:p>
        </w:tc>
      </w:tr>
      <w:tr w:rsidR="00B25173" w:rsidRPr="00BF2652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Obrazowanie 3D w czasie rzeczywistym (4D) z głowic wolumetrycznych (objętościowych) </w:t>
            </w:r>
            <w:proofErr w:type="spellStart"/>
            <w:r w:rsidRPr="00717B3B">
              <w:rPr>
                <w:rFonts w:asciiTheme="minorHAnsi" w:hAnsiTheme="minorHAnsi" w:cstheme="minorHAnsi"/>
              </w:rPr>
              <w:t>convex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717B3B">
              <w:rPr>
                <w:rFonts w:asciiTheme="minorHAnsi" w:hAnsiTheme="minorHAnsi" w:cstheme="minorHAnsi"/>
              </w:rPr>
              <w:t>endovaginalnej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z maksymalną prędkością obrazowania min. 70 objętości/sek.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3D z tzw. „wolnej ręki”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Funkcja efektu światłocienia (latarki) dla obrazowania 4D z regulacją kierunku oświetlenia, siły efektu światłocienia oraz rozpraszania światła celem łatwiejszego wykrywania wad płodu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Automatyczna detekcja twarzy płodu oraz jej zobrazowanie pod odpowiednim kątem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tzw. tomograficzne – wyświetlanie kilku warstw danej objętości jednocześnie na ekranie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3D przepływów w Color lub Power Dopplerze do wyboru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Gotowe scenariusze badań dla poszczególnych struktur anatomicznych płodu (np. kręgosłup, twarz itp.) i innych w obrazowaniu 4D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NT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podstawowych parametrów biometrii płodu (min. BPD, HC, AC i FL)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narządów dna miednicy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pęcherzyków w jajniku z oznaczeniem poszczególnych pęcherzyków na obrazie 3D.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objętości w trybie 3D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Obrazowanie objętościowe serca płodu tzw. STIC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Automatyczna detekcja widoków odpowiednich dla badań serca płodu realizowane z uzyskanej objętości 3D płodu (min. drogi odpływu lewej komory, drogi</w:t>
            </w:r>
          </w:p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odpływu prawej komory i innych)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Automatyczna detekcja przekrojów oraz automatyczne pomiary dla centralnego układu nerwowego płodu realizowane z uzyskanej objętości 3D głowy płodu.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Głowica objętościowa </w:t>
            </w:r>
            <w:proofErr w:type="spellStart"/>
            <w:r w:rsidRPr="00717B3B">
              <w:rPr>
                <w:rFonts w:asciiTheme="minorHAnsi" w:hAnsiTheme="minorHAnsi" w:cstheme="minorHAnsi"/>
              </w:rPr>
              <w:t>endovaginalna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pracujące w trybie 4D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Analiza kurczliwości mięśnia sercowego </w:t>
            </w:r>
            <w:proofErr w:type="spellStart"/>
            <w:r w:rsidRPr="00717B3B">
              <w:rPr>
                <w:rFonts w:asciiTheme="minorHAnsi" w:hAnsiTheme="minorHAnsi" w:cstheme="minorHAnsi"/>
              </w:rPr>
              <w:t>Strain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717B3B">
              <w:rPr>
                <w:rFonts w:asciiTheme="minorHAnsi" w:hAnsiTheme="minorHAnsi" w:cstheme="minorHAnsi"/>
              </w:rPr>
              <w:t>Strain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B3B">
              <w:rPr>
                <w:rFonts w:asciiTheme="minorHAnsi" w:hAnsiTheme="minorHAnsi" w:cstheme="minorHAnsi"/>
              </w:rPr>
              <w:t>Rate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z użyciem kolorowego Dopplera </w:t>
            </w:r>
            <w:proofErr w:type="spellStart"/>
            <w:r w:rsidRPr="00717B3B">
              <w:rPr>
                <w:rFonts w:asciiTheme="minorHAnsi" w:hAnsiTheme="minorHAnsi" w:cstheme="minorHAnsi"/>
              </w:rPr>
              <w:t>tkakowego</w:t>
            </w:r>
            <w:proofErr w:type="spellEnd"/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Analiza kurczliwości mięśnia sercowego </w:t>
            </w:r>
            <w:proofErr w:type="spellStart"/>
            <w:r w:rsidRPr="00717B3B">
              <w:rPr>
                <w:rFonts w:asciiTheme="minorHAnsi" w:hAnsiTheme="minorHAnsi" w:cstheme="minorHAnsi"/>
              </w:rPr>
              <w:t>Strain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717B3B">
              <w:rPr>
                <w:rFonts w:asciiTheme="minorHAnsi" w:hAnsiTheme="minorHAnsi" w:cstheme="minorHAnsi"/>
              </w:rPr>
              <w:t>Strain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7B3B">
              <w:rPr>
                <w:rFonts w:asciiTheme="minorHAnsi" w:hAnsiTheme="minorHAnsi" w:cstheme="minorHAnsi"/>
              </w:rPr>
              <w:t>Rate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realizowana w trybie 2D (funkcja śledzenia plamki lub podobne)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Automatyczny pomiar frakcji wyrzutowej EF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Oprogramowanie </w:t>
            </w:r>
            <w:proofErr w:type="spellStart"/>
            <w:r w:rsidRPr="00717B3B">
              <w:rPr>
                <w:rFonts w:asciiTheme="minorHAnsi" w:hAnsiTheme="minorHAnsi" w:cstheme="minorHAnsi"/>
              </w:rPr>
              <w:t>Stress</w:t>
            </w:r>
            <w:proofErr w:type="spellEnd"/>
            <w:r w:rsidRPr="00717B3B">
              <w:rPr>
                <w:rFonts w:asciiTheme="minorHAnsi" w:hAnsiTheme="minorHAnsi" w:cstheme="minorHAnsi"/>
              </w:rPr>
              <w:t xml:space="preserve"> Echo – wysiłek fizyczny oraz próba farmakologiczna. Możliwość tworzenia własnych protokołów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>Tryb anatomiczny M-mode min. z 3 linii prostych i krzywoliniowy anatomiczny M-mode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  <w:bCs/>
              </w:rPr>
            </w:pPr>
            <w:r w:rsidRPr="00717B3B">
              <w:rPr>
                <w:rFonts w:asciiTheme="minorHAnsi" w:hAnsiTheme="minorHAnsi" w:cstheme="minorHAnsi"/>
                <w:bCs/>
              </w:rPr>
              <w:t xml:space="preserve">Obrazowanie z użyciem ultrasonograficznego środka kontrastującego do oceny lewej komory serca LVO i z niskim MI do oceny mięśnia sercowego 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Wysokoczułe obrazowanie przepływów z wektorowym lub podobnym zobrazowaniem przepływu (zobrazowanie kierunku oraz przybliżonej prędkości wektorami) m.in. dla dokładnego lokalizowania słabo widocznych blaszek miażdżycowych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vAlign w:val="center"/>
          </w:tcPr>
          <w:p w:rsidR="00B25173" w:rsidRPr="00717B3B" w:rsidRDefault="00C842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2587" w:type="pct"/>
            <w:vAlign w:val="center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Technologia umożliwiająca nałożenie i zsynchronizowanie obrazów uzyskanych z innych technik diagnostyki obrazowej (CT/MR) z aktualnie skanowanym obrazem ultrasonograficznym (Fuzja obrazów)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87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7B3B">
              <w:rPr>
                <w:rFonts w:asciiTheme="minorHAnsi" w:hAnsiTheme="minorHAnsi" w:cstheme="minorHAnsi"/>
                <w:b/>
                <w:bCs/>
              </w:rPr>
              <w:t>III. Informacje dodatkowe - warunki gwarancji i serwisu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 xml:space="preserve">Okres gwarancji w miesiącach (wymagany min. 24 m-ce) </w:t>
            </w:r>
            <w:r w:rsidRPr="00717B3B">
              <w:rPr>
                <w:rFonts w:asciiTheme="minorHAnsi" w:hAnsiTheme="minorHAnsi" w:cstheme="minorHAnsi"/>
              </w:rPr>
              <w:br/>
              <w:t>Wyklucza się możliwość oferowania ubezpieczenia lub kontraktu serwisowego.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Czas podjęcia naprawy przez serwis max 48h od momentu zgłoszenia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 xml:space="preserve">Instrukcja w języku polskim, w formie wydrukowanej i wersji elektronicznej na płycie CD lub </w:t>
            </w:r>
            <w:proofErr w:type="spellStart"/>
            <w:r w:rsidRPr="00717B3B">
              <w:rPr>
                <w:rFonts w:asciiTheme="minorHAnsi" w:hAnsiTheme="minorHAnsi" w:cstheme="minorHAnsi"/>
              </w:rPr>
              <w:t>PenDrive</w:t>
            </w:r>
            <w:proofErr w:type="spellEnd"/>
            <w:r w:rsidRPr="00717B3B">
              <w:rPr>
                <w:rFonts w:asciiTheme="minorHAnsi" w:hAnsiTheme="minorHAnsi" w:cstheme="minorHAnsi"/>
              </w:rPr>
              <w:t>.</w:t>
            </w:r>
          </w:p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717B3B">
              <w:rPr>
                <w:rFonts w:asciiTheme="minorHAnsi" w:hAnsiTheme="minorHAnsi" w:cstheme="minorHAnsi"/>
                <w:i/>
                <w:iCs/>
              </w:rPr>
              <w:t>Dostarczyć wraz z dostawa przedmiotu zamówienia.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  <w:lang w:eastAsia="pl-PL"/>
              </w:rPr>
              <w:t>Bezpłatne przeglądy w okresie gwarancji.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 </w:t>
            </w: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Bezpłatne szkolenie personelu medycznego w zakresie obsługi aparatu przeprowadzone w siedzibie Zamawiającego.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717B3B">
              <w:rPr>
                <w:rFonts w:asciiTheme="minorHAnsi" w:hAnsiTheme="minorHAnsi" w:cstheme="minorHAnsi"/>
              </w:rPr>
              <w:t>Liczba napraw uprawniających do wymiany urządzenia na nowe (3 naprawy tego samego modułu)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587" w:type="pct"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Serwis na terenie Polski</w:t>
            </w:r>
          </w:p>
        </w:tc>
        <w:tc>
          <w:tcPr>
            <w:tcW w:w="809" w:type="pct"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  <w:tr w:rsidR="00B25173" w:rsidRPr="00AA49A3" w:rsidTr="00717B3B">
        <w:tc>
          <w:tcPr>
            <w:tcW w:w="304" w:type="pct"/>
            <w:hideMark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587" w:type="pct"/>
            <w:hideMark/>
          </w:tcPr>
          <w:p w:rsidR="00B25173" w:rsidRPr="00717B3B" w:rsidRDefault="00B25173" w:rsidP="00B2517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Paszport techniczny </w:t>
            </w:r>
          </w:p>
        </w:tc>
        <w:tc>
          <w:tcPr>
            <w:tcW w:w="809" w:type="pct"/>
            <w:hideMark/>
          </w:tcPr>
          <w:p w:rsidR="00B25173" w:rsidRPr="00717B3B" w:rsidRDefault="00B25173" w:rsidP="00B25173">
            <w:pPr>
              <w:jc w:val="center"/>
              <w:rPr>
                <w:rFonts w:asciiTheme="minorHAnsi" w:hAnsiTheme="minorHAnsi" w:cstheme="minorHAnsi"/>
              </w:rPr>
            </w:pPr>
            <w:r w:rsidRPr="00717B3B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299" w:type="pct"/>
          </w:tcPr>
          <w:p w:rsidR="00B25173" w:rsidRPr="00717B3B" w:rsidRDefault="00B25173" w:rsidP="00B25173">
            <w:pPr>
              <w:rPr>
                <w:rFonts w:asciiTheme="minorHAnsi" w:hAnsiTheme="minorHAnsi" w:cstheme="minorHAnsi"/>
              </w:rPr>
            </w:pPr>
          </w:p>
        </w:tc>
      </w:tr>
    </w:tbl>
    <w:p w:rsidR="00CC138F" w:rsidRPr="00650551" w:rsidRDefault="00CC138F" w:rsidP="00CC138F">
      <w:pPr>
        <w:tabs>
          <w:tab w:val="left" w:pos="2400"/>
        </w:tabs>
        <w:rPr>
          <w:rFonts w:ascii="Tahoma" w:hAnsi="Tahoma" w:cs="Tahoma"/>
          <w:b/>
          <w:sz w:val="16"/>
          <w:szCs w:val="16"/>
          <w:lang w:eastAsia="pl-PL"/>
        </w:rPr>
      </w:pPr>
      <w:r w:rsidRPr="00AA49A3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Uwaga: </w:t>
      </w:r>
      <w:r w:rsidRPr="00AA49A3">
        <w:rPr>
          <w:rFonts w:asciiTheme="minorHAnsi" w:hAnsiTheme="minorHAnsi" w:cstheme="minorHAnsi"/>
          <w:b/>
          <w:sz w:val="20"/>
          <w:szCs w:val="20"/>
          <w:lang w:eastAsia="pl-PL"/>
        </w:rPr>
        <w:br/>
        <w:t>1. Parametry techniczne grani</w:t>
      </w:r>
      <w:r w:rsidRPr="00650551">
        <w:rPr>
          <w:rFonts w:ascii="Tahoma" w:hAnsi="Tahoma" w:cs="Tahoma"/>
          <w:b/>
          <w:sz w:val="16"/>
          <w:szCs w:val="16"/>
          <w:lang w:eastAsia="pl-PL"/>
        </w:rPr>
        <w:t>czne stanowią wymagania - nie spełnienie choćby jednego z w/w wymogów spowoduje odrzucenie oferty.</w:t>
      </w:r>
    </w:p>
    <w:p w:rsidR="00CC138F" w:rsidRPr="00CC138F" w:rsidRDefault="00CC138F" w:rsidP="00CC138F">
      <w:pPr>
        <w:tabs>
          <w:tab w:val="left" w:pos="2400"/>
        </w:tabs>
        <w:rPr>
          <w:rFonts w:ascii="Tahoma" w:hAnsi="Tahoma" w:cs="Tahoma"/>
          <w:b/>
          <w:sz w:val="16"/>
          <w:szCs w:val="16"/>
          <w:lang w:eastAsia="pl-PL"/>
        </w:rPr>
      </w:pPr>
      <w:r w:rsidRPr="00650551">
        <w:rPr>
          <w:rFonts w:ascii="Tahoma" w:hAnsi="Tahoma" w:cs="Tahoma"/>
          <w:b/>
          <w:sz w:val="16"/>
          <w:szCs w:val="16"/>
          <w:lang w:eastAsia="pl-PL"/>
        </w:rPr>
        <w:t>2. Zamawiający zastrzega sobie możliwość zażądania potwierdzenia wiarygodności przedstawionych przez Wykonawcę danych we wszystkich dostępny</w:t>
      </w:r>
      <w:r>
        <w:rPr>
          <w:rFonts w:ascii="Tahoma" w:hAnsi="Tahoma" w:cs="Tahoma"/>
          <w:b/>
          <w:sz w:val="16"/>
          <w:szCs w:val="16"/>
          <w:lang w:eastAsia="pl-PL"/>
        </w:rPr>
        <w:t>ch źródłach w tym u producenta.</w:t>
      </w:r>
    </w:p>
    <w:p w:rsidR="00CC138F" w:rsidRPr="00650551" w:rsidRDefault="00CC138F" w:rsidP="00CC138F">
      <w:pPr>
        <w:jc w:val="right"/>
        <w:rPr>
          <w:rFonts w:ascii="Tahoma" w:hAnsi="Tahoma" w:cs="Tahoma"/>
          <w:sz w:val="20"/>
          <w:szCs w:val="20"/>
          <w:lang w:eastAsia="pl-PL"/>
        </w:rPr>
      </w:pPr>
      <w:r w:rsidRPr="00650551">
        <w:rPr>
          <w:rFonts w:ascii="Tahoma" w:hAnsi="Tahoma" w:cs="Tahoma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:rsidR="00CC138F" w:rsidRPr="00C42261" w:rsidRDefault="00CC138F" w:rsidP="00CC138F">
      <w:pPr>
        <w:jc w:val="right"/>
        <w:rPr>
          <w:rFonts w:ascii="Tahoma" w:hAnsi="Tahoma" w:cs="Tahoma"/>
          <w:sz w:val="20"/>
          <w:szCs w:val="20"/>
          <w:u w:val="single"/>
        </w:rPr>
      </w:pPr>
      <w:r w:rsidRPr="00C42261">
        <w:rPr>
          <w:rFonts w:ascii="Tahoma" w:hAnsi="Tahoma" w:cs="Tahoma"/>
          <w:sz w:val="20"/>
          <w:szCs w:val="20"/>
          <w:u w:val="single"/>
          <w:lang w:eastAsia="pl-PL"/>
        </w:rPr>
        <w:t xml:space="preserve"> data i podpis</w:t>
      </w:r>
    </w:p>
    <w:sectPr w:rsidR="00CC138F" w:rsidRPr="00C42261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96E" w:rsidRDefault="007C196E" w:rsidP="0087150F">
      <w:pPr>
        <w:spacing w:after="0" w:line="240" w:lineRule="auto"/>
      </w:pPr>
      <w:r>
        <w:separator/>
      </w:r>
    </w:p>
  </w:endnote>
  <w:endnote w:type="continuationSeparator" w:id="0">
    <w:p w:rsidR="007C196E" w:rsidRDefault="007C196E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AE5" w:rsidRPr="00C42261" w:rsidRDefault="004D3AE5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96E" w:rsidRDefault="007C196E" w:rsidP="0087150F">
      <w:pPr>
        <w:spacing w:after="0" w:line="240" w:lineRule="auto"/>
      </w:pPr>
      <w:r>
        <w:separator/>
      </w:r>
    </w:p>
  </w:footnote>
  <w:footnote w:type="continuationSeparator" w:id="0">
    <w:p w:rsidR="007C196E" w:rsidRDefault="007C196E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179DF"/>
    <w:rsid w:val="0003546D"/>
    <w:rsid w:val="000754BA"/>
    <w:rsid w:val="000849DC"/>
    <w:rsid w:val="000E0814"/>
    <w:rsid w:val="000E17D0"/>
    <w:rsid w:val="00134F12"/>
    <w:rsid w:val="001519BF"/>
    <w:rsid w:val="0018548B"/>
    <w:rsid w:val="001940E4"/>
    <w:rsid w:val="001D5427"/>
    <w:rsid w:val="001E2A02"/>
    <w:rsid w:val="001E5941"/>
    <w:rsid w:val="00204A16"/>
    <w:rsid w:val="00245BF9"/>
    <w:rsid w:val="002577E9"/>
    <w:rsid w:val="002669CE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7EF0"/>
    <w:rsid w:val="0038209B"/>
    <w:rsid w:val="003A42C9"/>
    <w:rsid w:val="003B3741"/>
    <w:rsid w:val="003C483F"/>
    <w:rsid w:val="003C6FD8"/>
    <w:rsid w:val="003D578E"/>
    <w:rsid w:val="003E6C81"/>
    <w:rsid w:val="003F6C04"/>
    <w:rsid w:val="004438F6"/>
    <w:rsid w:val="00452D42"/>
    <w:rsid w:val="004623F9"/>
    <w:rsid w:val="00472B0B"/>
    <w:rsid w:val="00475178"/>
    <w:rsid w:val="00484F14"/>
    <w:rsid w:val="00493FD1"/>
    <w:rsid w:val="004D3AE5"/>
    <w:rsid w:val="0053302D"/>
    <w:rsid w:val="0057037A"/>
    <w:rsid w:val="00575767"/>
    <w:rsid w:val="00580AD6"/>
    <w:rsid w:val="00582CDC"/>
    <w:rsid w:val="00593759"/>
    <w:rsid w:val="005955A4"/>
    <w:rsid w:val="005A2510"/>
    <w:rsid w:val="005A6B1A"/>
    <w:rsid w:val="005C1592"/>
    <w:rsid w:val="005C2C64"/>
    <w:rsid w:val="005E5162"/>
    <w:rsid w:val="005F48AE"/>
    <w:rsid w:val="00602420"/>
    <w:rsid w:val="00606AD5"/>
    <w:rsid w:val="0061083E"/>
    <w:rsid w:val="006266FB"/>
    <w:rsid w:val="00636E24"/>
    <w:rsid w:val="0069648A"/>
    <w:rsid w:val="006A47C2"/>
    <w:rsid w:val="006A5E36"/>
    <w:rsid w:val="006C5D47"/>
    <w:rsid w:val="006E086D"/>
    <w:rsid w:val="006F168F"/>
    <w:rsid w:val="00717B3B"/>
    <w:rsid w:val="0072535E"/>
    <w:rsid w:val="007372E7"/>
    <w:rsid w:val="00763375"/>
    <w:rsid w:val="0077241E"/>
    <w:rsid w:val="00774FD0"/>
    <w:rsid w:val="007858E4"/>
    <w:rsid w:val="00797340"/>
    <w:rsid w:val="007A15EA"/>
    <w:rsid w:val="007C196E"/>
    <w:rsid w:val="007D7241"/>
    <w:rsid w:val="007E4D3B"/>
    <w:rsid w:val="007E5347"/>
    <w:rsid w:val="007E731F"/>
    <w:rsid w:val="00814492"/>
    <w:rsid w:val="0081522D"/>
    <w:rsid w:val="00857BA0"/>
    <w:rsid w:val="00865B62"/>
    <w:rsid w:val="0087150F"/>
    <w:rsid w:val="0087385F"/>
    <w:rsid w:val="00877ED6"/>
    <w:rsid w:val="008B7249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74647"/>
    <w:rsid w:val="00987029"/>
    <w:rsid w:val="009A31C0"/>
    <w:rsid w:val="009A5AC3"/>
    <w:rsid w:val="009B6DDC"/>
    <w:rsid w:val="009E573D"/>
    <w:rsid w:val="009F1E62"/>
    <w:rsid w:val="00A10E16"/>
    <w:rsid w:val="00A33D41"/>
    <w:rsid w:val="00A5074F"/>
    <w:rsid w:val="00A57C3D"/>
    <w:rsid w:val="00A61540"/>
    <w:rsid w:val="00A65CCC"/>
    <w:rsid w:val="00A76B6F"/>
    <w:rsid w:val="00AA49A3"/>
    <w:rsid w:val="00AD0015"/>
    <w:rsid w:val="00AD5148"/>
    <w:rsid w:val="00AE0129"/>
    <w:rsid w:val="00B0321A"/>
    <w:rsid w:val="00B25173"/>
    <w:rsid w:val="00B26F13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E67ED"/>
    <w:rsid w:val="00BF2652"/>
    <w:rsid w:val="00BF7621"/>
    <w:rsid w:val="00C36835"/>
    <w:rsid w:val="00C42261"/>
    <w:rsid w:val="00C54BEF"/>
    <w:rsid w:val="00C6237F"/>
    <w:rsid w:val="00C84273"/>
    <w:rsid w:val="00C869EA"/>
    <w:rsid w:val="00CC138F"/>
    <w:rsid w:val="00CD4F88"/>
    <w:rsid w:val="00CE085F"/>
    <w:rsid w:val="00CE3863"/>
    <w:rsid w:val="00CF5973"/>
    <w:rsid w:val="00CF7148"/>
    <w:rsid w:val="00D00790"/>
    <w:rsid w:val="00D26671"/>
    <w:rsid w:val="00D312E6"/>
    <w:rsid w:val="00DA0F8C"/>
    <w:rsid w:val="00DA2BCE"/>
    <w:rsid w:val="00DC5366"/>
    <w:rsid w:val="00DC69D1"/>
    <w:rsid w:val="00E106DD"/>
    <w:rsid w:val="00E33E4F"/>
    <w:rsid w:val="00E4777A"/>
    <w:rsid w:val="00E54CFD"/>
    <w:rsid w:val="00E679AA"/>
    <w:rsid w:val="00E7004C"/>
    <w:rsid w:val="00E906C8"/>
    <w:rsid w:val="00EB58AD"/>
    <w:rsid w:val="00EB6533"/>
    <w:rsid w:val="00EE6B6B"/>
    <w:rsid w:val="00F30305"/>
    <w:rsid w:val="00F33E24"/>
    <w:rsid w:val="00F50C51"/>
    <w:rsid w:val="00F81979"/>
    <w:rsid w:val="00F916B6"/>
    <w:rsid w:val="00FA2C01"/>
    <w:rsid w:val="00FB0BD2"/>
    <w:rsid w:val="00FB1CFF"/>
    <w:rsid w:val="00FB48E9"/>
    <w:rsid w:val="00FC0C4B"/>
    <w:rsid w:val="00FC27E5"/>
    <w:rsid w:val="00FD095C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oSpacing1">
    <w:name w:val="No Spacing1"/>
    <w:uiPriority w:val="99"/>
    <w:rsid w:val="0018548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8173E-28E3-4774-9FDA-9BFB0ED3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2363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6</cp:revision>
  <cp:lastPrinted>2022-05-25T09:12:00Z</cp:lastPrinted>
  <dcterms:created xsi:type="dcterms:W3CDTF">2024-10-03T12:21:00Z</dcterms:created>
  <dcterms:modified xsi:type="dcterms:W3CDTF">2024-10-24T13:21:00Z</dcterms:modified>
</cp:coreProperties>
</file>